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C11CB" w14:textId="541F0BF7" w:rsidR="00D04382" w:rsidRDefault="00CD0966" w:rsidP="00D04382">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Toc516738910"/>
      <w:bookmarkStart w:id="1" w:name="_Toc23926983"/>
      <w:r w:rsidRPr="00A12417">
        <w:t xml:space="preserve">ZAŁĄCZNIK NR 9 DO SWZ </w:t>
      </w:r>
      <w:r w:rsidR="00B22747" w:rsidRPr="00A12417">
        <w:t xml:space="preserve">- </w:t>
      </w:r>
      <w:r w:rsidRPr="00A12417">
        <w:t xml:space="preserve"> </w:t>
      </w:r>
      <w:bookmarkEnd w:id="0"/>
      <w:bookmarkEnd w:id="1"/>
      <w:r w:rsidR="00130F6A" w:rsidRPr="00A12417">
        <w:t>WYKAZ WYKONANYCH</w:t>
      </w:r>
      <w:r w:rsidR="00A12417" w:rsidRPr="00A12417">
        <w:t xml:space="preserve"> ZAMÓWIEŃ</w:t>
      </w:r>
      <w:r w:rsidR="00A12417" w:rsidRPr="00A12417">
        <w:tab/>
      </w:r>
      <w:r w:rsidR="00D04382" w:rsidRPr="00B172A9">
        <w:rPr>
          <w:rFonts w:ascii="Calibri" w:eastAsia="Times New Roman" w:hAnsi="Calibri" w:cs="Calibri"/>
          <w:bCs w:val="0"/>
          <w:color w:val="auto"/>
          <w:szCs w:val="20"/>
        </w:rPr>
        <w:t>POST/DYS/OR/</w:t>
      </w:r>
      <w:r w:rsidR="00E02D2A">
        <w:rPr>
          <w:rFonts w:ascii="Calibri" w:eastAsia="Times New Roman" w:hAnsi="Calibri" w:cs="Calibri"/>
          <w:bCs w:val="0"/>
          <w:color w:val="auto"/>
          <w:szCs w:val="20"/>
        </w:rPr>
        <w:t>G</w:t>
      </w:r>
      <w:r w:rsidR="00D04382" w:rsidRPr="00B172A9">
        <w:rPr>
          <w:rFonts w:ascii="Calibri" w:eastAsia="Times New Roman" w:hAnsi="Calibri" w:cs="Calibri"/>
          <w:bCs w:val="0"/>
          <w:color w:val="auto"/>
          <w:szCs w:val="20"/>
        </w:rPr>
        <w:t>Z/</w:t>
      </w:r>
      <w:r w:rsidR="004D3B44">
        <w:rPr>
          <w:rFonts w:cs="Calibri"/>
          <w:caps/>
          <w:color w:val="auto"/>
          <w:kern w:val="28"/>
        </w:rPr>
        <w:t>01473</w:t>
      </w:r>
      <w:r w:rsidR="00D04382" w:rsidRPr="00B172A9">
        <w:rPr>
          <w:rFonts w:ascii="Calibri" w:eastAsia="Times New Roman" w:hAnsi="Calibri" w:cs="Calibri"/>
          <w:bCs w:val="0"/>
          <w:color w:val="auto"/>
          <w:szCs w:val="20"/>
        </w:rPr>
        <w:t>/</w:t>
      </w:r>
      <w:r w:rsidR="00C424DC">
        <w:rPr>
          <w:rFonts w:ascii="Calibri" w:eastAsia="Times New Roman" w:hAnsi="Calibri" w:cs="Calibri"/>
          <w:bCs w:val="0"/>
          <w:color w:val="auto"/>
          <w:szCs w:val="20"/>
        </w:rPr>
        <w:t>2026</w:t>
      </w:r>
    </w:p>
    <w:tbl>
      <w:tblPr>
        <w:tblStyle w:val="Tabela-Siatka"/>
        <w:tblW w:w="989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551"/>
        <w:gridCol w:w="3685"/>
      </w:tblGrid>
      <w:tr w:rsidR="002F708E" w:rsidRPr="006B56FD" w14:paraId="097E3B39" w14:textId="77777777" w:rsidTr="00D04382">
        <w:trPr>
          <w:trHeight w:val="1820"/>
        </w:trPr>
        <w:tc>
          <w:tcPr>
            <w:tcW w:w="3656" w:type="dxa"/>
            <w:tcBorders>
              <w:top w:val="thinThickSmallGap" w:sz="12" w:space="0" w:color="0070C0"/>
              <w:bottom w:val="thinThickSmallGap" w:sz="12" w:space="0" w:color="0070C0"/>
            </w:tcBorders>
          </w:tcPr>
          <w:p w14:paraId="44A38BE9" w14:textId="77777777" w:rsidR="002F708E" w:rsidRPr="00F93173" w:rsidRDefault="002F708E"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513B4A87" w14:textId="77777777" w:rsidR="002F708E" w:rsidRPr="00F93173" w:rsidRDefault="002F708E" w:rsidP="00970243">
            <w:pPr>
              <w:spacing w:line="360" w:lineRule="auto"/>
              <w:jc w:val="center"/>
              <w:rPr>
                <w:rFonts w:asciiTheme="minorHAnsi" w:eastAsiaTheme="majorEastAsia" w:hAnsiTheme="minorHAnsi" w:cstheme="majorBidi"/>
                <w:iCs/>
                <w:sz w:val="24"/>
                <w:szCs w:val="24"/>
              </w:rPr>
            </w:pPr>
          </w:p>
          <w:p w14:paraId="6AA6F18F"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218DF6F5"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5E47E015" w14:textId="77777777" w:rsidR="002F708E" w:rsidRPr="00D23A7E" w:rsidRDefault="002F708E"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551" w:type="dxa"/>
          </w:tcPr>
          <w:p w14:paraId="066C5F9F" w14:textId="77777777" w:rsidR="002F708E" w:rsidRPr="006B56FD" w:rsidRDefault="002F708E"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069D1003" w14:textId="77777777" w:rsidR="002F708E" w:rsidRDefault="002F708E"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27BEDE0" w14:textId="77777777" w:rsidR="002F708E" w:rsidRPr="00FD4A2B" w:rsidRDefault="002F708E" w:rsidP="00970243">
            <w:pPr>
              <w:spacing w:line="360" w:lineRule="auto"/>
              <w:rPr>
                <w:rFonts w:asciiTheme="minorHAnsi" w:eastAsiaTheme="majorEastAsia" w:hAnsiTheme="minorHAnsi" w:cstheme="majorBidi"/>
                <w:b/>
                <w:i/>
                <w:iCs/>
                <w:sz w:val="10"/>
                <w:szCs w:val="16"/>
                <w:u w:val="single"/>
              </w:rPr>
            </w:pPr>
          </w:p>
          <w:p w14:paraId="77617959" w14:textId="77777777" w:rsidR="002F708E" w:rsidRPr="00FD4A2B" w:rsidRDefault="002F708E"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71793667" w14:textId="77777777" w:rsidR="002F708E" w:rsidRPr="00086D98" w:rsidRDefault="002F708E"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5228FCFC" w14:textId="77777777" w:rsidR="002F708E" w:rsidRPr="00D23A7E" w:rsidRDefault="002F708E"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AB2ADDB" w14:textId="0DE1ED26" w:rsidR="00493C9D" w:rsidRDefault="00A12417" w:rsidP="00AB52B6">
      <w:pPr>
        <w:spacing w:before="360" w:after="240" w:line="240" w:lineRule="auto"/>
        <w:rPr>
          <w:rFonts w:cs="Calibri"/>
          <w:bCs/>
          <w:szCs w:val="22"/>
          <w:lang w:eastAsia="pl-PL"/>
        </w:rPr>
      </w:pPr>
      <w:r w:rsidRPr="00BF49FD">
        <w:rPr>
          <w:rFonts w:asciiTheme="minorHAnsi" w:hAnsiTheme="minorHAnsi" w:cs="Arial"/>
          <w:szCs w:val="22"/>
        </w:rPr>
        <w:t xml:space="preserve">Składając ofertę </w:t>
      </w:r>
      <w:r w:rsidRPr="00FD2948">
        <w:rPr>
          <w:rFonts w:asciiTheme="minorHAnsi" w:hAnsiTheme="minorHAnsi" w:cs="Arial"/>
          <w:szCs w:val="22"/>
        </w:rPr>
        <w:t>w postępowaniu zakupowym</w:t>
      </w:r>
      <w:r>
        <w:rPr>
          <w:rFonts w:asciiTheme="minorHAnsi" w:hAnsiTheme="minorHAnsi" w:cstheme="minorHAnsi"/>
          <w:szCs w:val="22"/>
        </w:rPr>
        <w:t xml:space="preserve"> </w:t>
      </w:r>
      <w:r w:rsidRPr="00FD2948">
        <w:rPr>
          <w:rFonts w:asciiTheme="minorHAnsi" w:hAnsiTheme="minorHAnsi" w:cstheme="minorHAnsi"/>
          <w:szCs w:val="22"/>
        </w:rPr>
        <w:t xml:space="preserve">prowadzonym w trybie przetargu nieograniczonego </w:t>
      </w:r>
      <w:r>
        <w:rPr>
          <w:rFonts w:asciiTheme="minorHAnsi" w:hAnsiTheme="minorHAnsi" w:cstheme="minorHAnsi"/>
          <w:szCs w:val="22"/>
        </w:rPr>
        <w:t>o</w:t>
      </w:r>
      <w:r w:rsidR="000C72D8">
        <w:rPr>
          <w:rFonts w:asciiTheme="minorHAnsi" w:hAnsiTheme="minorHAnsi" w:cstheme="minorHAnsi"/>
          <w:szCs w:val="22"/>
        </w:rPr>
        <w:t> </w:t>
      </w:r>
      <w:r>
        <w:rPr>
          <w:rFonts w:asciiTheme="minorHAnsi" w:hAnsiTheme="minorHAnsi" w:cstheme="minorHAnsi"/>
          <w:szCs w:val="22"/>
        </w:rPr>
        <w:t>nazwie</w:t>
      </w:r>
      <w:r w:rsidRPr="00FD2948">
        <w:rPr>
          <w:rFonts w:asciiTheme="minorHAnsi" w:hAnsiTheme="minorHAnsi" w:cstheme="minorHAnsi"/>
          <w:szCs w:val="22"/>
        </w:rPr>
        <w:t xml:space="preserve">. </w:t>
      </w:r>
      <w:r w:rsidRPr="004D3B44">
        <w:rPr>
          <w:rFonts w:asciiTheme="minorHAnsi" w:hAnsiTheme="minorHAnsi" w:cstheme="minorHAnsi"/>
          <w:b/>
          <w:bCs/>
          <w:szCs w:val="22"/>
        </w:rPr>
        <w:t>„</w:t>
      </w:r>
      <w:r w:rsidR="00F116B3" w:rsidRPr="00F116B3">
        <w:rPr>
          <w:rFonts w:cs="Arial"/>
          <w:b/>
          <w:i/>
          <w:snapToGrid w:val="0"/>
          <w:color w:val="000000"/>
          <w:szCs w:val="22"/>
        </w:rPr>
        <w:t>Budowa stacji transformatorowej dla przyłączenia nowych odbiorców na terenie RE Mielec (zadanie „pod klucz”</w:t>
      </w:r>
      <w:r w:rsidR="004D3B44">
        <w:rPr>
          <w:rFonts w:cs="Arial"/>
          <w:b/>
          <w:i/>
          <w:snapToGrid w:val="0"/>
          <w:color w:val="000000"/>
          <w:szCs w:val="22"/>
        </w:rPr>
        <w:t xml:space="preserve">) </w:t>
      </w:r>
      <w:r w:rsidR="00F116B3" w:rsidRPr="00F116B3">
        <w:rPr>
          <w:rFonts w:cs="Arial"/>
          <w:b/>
          <w:i/>
          <w:snapToGrid w:val="0"/>
          <w:color w:val="000000"/>
          <w:szCs w:val="22"/>
        </w:rPr>
        <w:t>– 2 części</w:t>
      </w:r>
      <w:r w:rsidRPr="004D3B44">
        <w:rPr>
          <w:rFonts w:asciiTheme="minorHAnsi" w:hAnsiTheme="minorHAnsi" w:cstheme="minorHAnsi"/>
          <w:b/>
          <w:bCs/>
          <w:szCs w:val="22"/>
        </w:rPr>
        <w:t>”</w:t>
      </w:r>
      <w:r w:rsidRPr="009B2A00">
        <w:rPr>
          <w:rFonts w:asciiTheme="minorHAnsi" w:hAnsiTheme="minorHAnsi" w:cstheme="minorHAnsi"/>
          <w:szCs w:val="22"/>
        </w:rPr>
        <w:t>,</w:t>
      </w:r>
      <w:r w:rsidRPr="00FD2948">
        <w:rPr>
          <w:rFonts w:asciiTheme="minorHAnsi" w:hAnsiTheme="minorHAnsi" w:cstheme="minorHAnsi"/>
          <w:szCs w:val="22"/>
        </w:rPr>
        <w:t xml:space="preserve"> </w:t>
      </w:r>
      <w:r w:rsidRPr="00A12417">
        <w:rPr>
          <w:rFonts w:cs="Calibri"/>
          <w:b/>
          <w:bCs/>
          <w:szCs w:val="22"/>
          <w:lang w:eastAsia="pl-PL"/>
        </w:rPr>
        <w:t>oświadczamy</w:t>
      </w:r>
      <w:r w:rsidRPr="00A12417">
        <w:rPr>
          <w:rFonts w:cs="Calibri"/>
          <w:bCs/>
          <w:szCs w:val="22"/>
          <w:lang w:eastAsia="pl-PL"/>
        </w:rPr>
        <w:t xml:space="preserve">, że w okresie ostatnich </w:t>
      </w:r>
      <w:r w:rsidR="009B2A00" w:rsidRPr="00F116B3">
        <w:rPr>
          <w:rFonts w:cs="Calibri"/>
          <w:bCs/>
          <w:szCs w:val="22"/>
          <w:lang w:eastAsia="pl-PL"/>
        </w:rPr>
        <w:t>5</w:t>
      </w:r>
      <w:r w:rsidRPr="00A12417">
        <w:rPr>
          <w:rFonts w:cs="Calibri"/>
          <w:bCs/>
          <w:szCs w:val="22"/>
          <w:lang w:eastAsia="pl-PL"/>
        </w:rPr>
        <w:t xml:space="preserve"> lat przed upływem terminu składania Ofert wykonaliśmy następujące zamówienia:</w:t>
      </w:r>
    </w:p>
    <w:tbl>
      <w:tblPr>
        <w:tblW w:w="10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38"/>
        <w:gridCol w:w="1825"/>
        <w:gridCol w:w="1825"/>
        <w:gridCol w:w="1750"/>
        <w:gridCol w:w="976"/>
        <w:gridCol w:w="938"/>
        <w:gridCol w:w="2908"/>
      </w:tblGrid>
      <w:tr w:rsidR="00247250" w:rsidRPr="004651BA" w14:paraId="6C2A2AE7" w14:textId="77777777" w:rsidTr="003D3156">
        <w:trPr>
          <w:trHeight w:val="70"/>
          <w:tblHeader/>
          <w:jc w:val="center"/>
        </w:trPr>
        <w:tc>
          <w:tcPr>
            <w:tcW w:w="205" w:type="pct"/>
            <w:vMerge w:val="restart"/>
            <w:tcBorders>
              <w:top w:val="single" w:sz="4" w:space="0" w:color="auto"/>
              <w:left w:val="single" w:sz="4" w:space="0" w:color="auto"/>
            </w:tcBorders>
            <w:shd w:val="clear" w:color="auto" w:fill="C6D9F1" w:themeFill="text2" w:themeFillTint="33"/>
            <w:vAlign w:val="center"/>
          </w:tcPr>
          <w:p w14:paraId="43C49495" w14:textId="77777777" w:rsidR="00D65232" w:rsidRPr="000D4627" w:rsidRDefault="00D65232" w:rsidP="00EA4D6B">
            <w:pPr>
              <w:jc w:val="center"/>
              <w:rPr>
                <w:rFonts w:cs="Calibri"/>
                <w:b/>
                <w:sz w:val="18"/>
                <w:szCs w:val="16"/>
              </w:rPr>
            </w:pPr>
            <w:r w:rsidRPr="000D4627">
              <w:rPr>
                <w:rFonts w:cs="Calibri"/>
                <w:b/>
                <w:sz w:val="18"/>
                <w:szCs w:val="16"/>
              </w:rPr>
              <w:t>Lp.</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784F2CA" w14:textId="77777777" w:rsidR="00D65232" w:rsidRPr="000D4627" w:rsidRDefault="00A12417" w:rsidP="00A12417">
            <w:pPr>
              <w:spacing w:line="240" w:lineRule="auto"/>
              <w:jc w:val="center"/>
              <w:rPr>
                <w:rFonts w:cs="Calibri"/>
                <w:b/>
                <w:sz w:val="18"/>
                <w:szCs w:val="16"/>
              </w:rPr>
            </w:pPr>
            <w:r>
              <w:rPr>
                <w:rFonts w:cs="Calibri"/>
                <w:b/>
                <w:sz w:val="18"/>
                <w:szCs w:val="16"/>
              </w:rPr>
              <w:t>P</w:t>
            </w:r>
            <w:r w:rsidR="00D65232" w:rsidRPr="000D4627">
              <w:rPr>
                <w:rFonts w:cs="Calibri"/>
                <w:b/>
                <w:sz w:val="18"/>
                <w:szCs w:val="16"/>
              </w:rPr>
              <w:t xml:space="preserve">rzedmiot </w:t>
            </w:r>
            <w:r>
              <w:rPr>
                <w:rFonts w:cs="Calibri"/>
                <w:b/>
                <w:sz w:val="18"/>
                <w:szCs w:val="16"/>
              </w:rPr>
              <w:t>zamówienia</w:t>
            </w:r>
          </w:p>
        </w:tc>
        <w:tc>
          <w:tcPr>
            <w:tcW w:w="856" w:type="pct"/>
            <w:vMerge w:val="restart"/>
            <w:tcBorders>
              <w:top w:val="single" w:sz="4" w:space="0" w:color="auto"/>
            </w:tcBorders>
            <w:shd w:val="clear" w:color="auto" w:fill="C6D9F1" w:themeFill="text2" w:themeFillTint="33"/>
            <w:vAlign w:val="center"/>
          </w:tcPr>
          <w:p w14:paraId="72632757" w14:textId="77777777" w:rsidR="00D65232" w:rsidRPr="000D4627" w:rsidRDefault="00D65232" w:rsidP="00D65232">
            <w:pPr>
              <w:jc w:val="center"/>
              <w:rPr>
                <w:rFonts w:cs="Calibri"/>
                <w:b/>
                <w:sz w:val="18"/>
                <w:szCs w:val="16"/>
              </w:rPr>
            </w:pPr>
            <w:r>
              <w:rPr>
                <w:rFonts w:cs="Calibri"/>
                <w:b/>
                <w:sz w:val="18"/>
                <w:szCs w:val="16"/>
              </w:rPr>
              <w:t xml:space="preserve">Zakres rzeczowy </w:t>
            </w:r>
            <w:r w:rsidR="00A12417" w:rsidRPr="00A12417">
              <w:rPr>
                <w:rFonts w:cs="Calibri"/>
                <w:b/>
                <w:sz w:val="18"/>
                <w:szCs w:val="16"/>
              </w:rPr>
              <w:t>zamówienia</w:t>
            </w:r>
          </w:p>
        </w:tc>
        <w:tc>
          <w:tcPr>
            <w:tcW w:w="821" w:type="pct"/>
            <w:vMerge w:val="restart"/>
            <w:tcBorders>
              <w:top w:val="single" w:sz="4" w:space="0" w:color="auto"/>
            </w:tcBorders>
            <w:shd w:val="clear" w:color="auto" w:fill="C6D9F1" w:themeFill="text2" w:themeFillTint="33"/>
            <w:vAlign w:val="center"/>
          </w:tcPr>
          <w:p w14:paraId="60E92D63" w14:textId="77777777" w:rsidR="00D65232" w:rsidRPr="00A12417" w:rsidRDefault="00D65232" w:rsidP="00247250">
            <w:pPr>
              <w:jc w:val="center"/>
              <w:rPr>
                <w:rFonts w:cs="Calibri"/>
                <w:b/>
                <w:sz w:val="18"/>
                <w:szCs w:val="16"/>
              </w:rPr>
            </w:pPr>
            <w:r w:rsidRPr="00A12417">
              <w:rPr>
                <w:rFonts w:cs="Calibri"/>
                <w:b/>
                <w:sz w:val="18"/>
                <w:szCs w:val="16"/>
              </w:rPr>
              <w:t>Wartość netto zrealizowanych</w:t>
            </w:r>
            <w:r w:rsidR="00247250" w:rsidRPr="00A12417">
              <w:rPr>
                <w:rFonts w:cs="Calibri"/>
                <w:b/>
                <w:sz w:val="18"/>
                <w:szCs w:val="16"/>
              </w:rPr>
              <w:br/>
            </w:r>
            <w:r w:rsidR="00A12417" w:rsidRPr="00A12417">
              <w:rPr>
                <w:rFonts w:cs="Calibri"/>
                <w:b/>
                <w:sz w:val="18"/>
                <w:szCs w:val="16"/>
              </w:rPr>
              <w:t>zamówień</w:t>
            </w:r>
          </w:p>
        </w:tc>
        <w:tc>
          <w:tcPr>
            <w:tcW w:w="898" w:type="pct"/>
            <w:gridSpan w:val="2"/>
            <w:tcBorders>
              <w:top w:val="single" w:sz="4" w:space="0" w:color="auto"/>
              <w:bottom w:val="single" w:sz="4" w:space="0" w:color="auto"/>
            </w:tcBorders>
            <w:shd w:val="clear" w:color="auto" w:fill="C6D9F1" w:themeFill="text2" w:themeFillTint="33"/>
            <w:vAlign w:val="center"/>
          </w:tcPr>
          <w:p w14:paraId="6C7F27AC" w14:textId="77777777" w:rsidR="00D65232" w:rsidRPr="00A12417" w:rsidRDefault="00D65232" w:rsidP="000003D5">
            <w:pPr>
              <w:spacing w:line="240" w:lineRule="auto"/>
              <w:jc w:val="center"/>
              <w:rPr>
                <w:rFonts w:cs="Calibri"/>
                <w:b/>
                <w:sz w:val="16"/>
                <w:szCs w:val="16"/>
              </w:rPr>
            </w:pPr>
            <w:r w:rsidRPr="00A12417">
              <w:rPr>
                <w:rFonts w:cs="Calibri"/>
                <w:b/>
                <w:sz w:val="18"/>
                <w:szCs w:val="16"/>
              </w:rPr>
              <w:t xml:space="preserve">Termin realizacji </w:t>
            </w:r>
            <w:r w:rsidRPr="00A12417">
              <w:rPr>
                <w:rFonts w:cs="Calibri"/>
                <w:b/>
                <w:sz w:val="18"/>
                <w:szCs w:val="16"/>
              </w:rPr>
              <w:br/>
            </w:r>
            <w:r w:rsidR="00A12417" w:rsidRPr="00A12417">
              <w:rPr>
                <w:rFonts w:cs="Calibri"/>
                <w:b/>
                <w:sz w:val="18"/>
                <w:szCs w:val="16"/>
              </w:rPr>
              <w:t>zamówienia</w:t>
            </w:r>
          </w:p>
        </w:tc>
        <w:tc>
          <w:tcPr>
            <w:tcW w:w="1365" w:type="pct"/>
            <w:tcBorders>
              <w:top w:val="single" w:sz="4" w:space="0" w:color="auto"/>
              <w:bottom w:val="single" w:sz="4" w:space="0" w:color="auto"/>
            </w:tcBorders>
            <w:shd w:val="clear" w:color="auto" w:fill="C6D9F1" w:themeFill="text2" w:themeFillTint="33"/>
            <w:vAlign w:val="center"/>
          </w:tcPr>
          <w:p w14:paraId="6521E339" w14:textId="77777777" w:rsidR="00D65232" w:rsidRDefault="00D65232" w:rsidP="00890834">
            <w:pPr>
              <w:jc w:val="center"/>
              <w:rPr>
                <w:rFonts w:cs="Calibri"/>
                <w:b/>
                <w:sz w:val="18"/>
                <w:szCs w:val="16"/>
              </w:rPr>
            </w:pPr>
            <w:r>
              <w:rPr>
                <w:rFonts w:cs="Calibri"/>
                <w:b/>
                <w:sz w:val="18"/>
                <w:szCs w:val="16"/>
              </w:rPr>
              <w:t xml:space="preserve">Nazwa </w:t>
            </w:r>
            <w:r w:rsidR="00A12417">
              <w:rPr>
                <w:rFonts w:cs="Calibri"/>
                <w:b/>
                <w:sz w:val="18"/>
                <w:szCs w:val="16"/>
              </w:rPr>
              <w:t>Odbiorcy</w:t>
            </w:r>
          </w:p>
          <w:p w14:paraId="6016F7B8" w14:textId="77777777" w:rsidR="00D65232" w:rsidRPr="00D65232" w:rsidRDefault="00A12417" w:rsidP="000003D5">
            <w:pPr>
              <w:spacing w:line="240" w:lineRule="auto"/>
              <w:jc w:val="center"/>
              <w:rPr>
                <w:rFonts w:cs="Calibri"/>
                <w:sz w:val="16"/>
                <w:szCs w:val="16"/>
              </w:rPr>
            </w:pPr>
            <w:r>
              <w:rPr>
                <w:rFonts w:cs="Calibri"/>
                <w:sz w:val="16"/>
                <w:szCs w:val="16"/>
              </w:rPr>
              <w:t>(</w:t>
            </w:r>
            <w:r w:rsidR="000003D5">
              <w:rPr>
                <w:rFonts w:cs="Calibri"/>
                <w:sz w:val="16"/>
                <w:szCs w:val="16"/>
              </w:rPr>
              <w:t>w</w:t>
            </w:r>
            <w:r w:rsidR="00D65232" w:rsidRPr="00D65232">
              <w:rPr>
                <w:rFonts w:cs="Calibri"/>
                <w:sz w:val="16"/>
                <w:szCs w:val="16"/>
              </w:rPr>
              <w:t xml:space="preserve">raz z </w:t>
            </w:r>
            <w:r>
              <w:rPr>
                <w:rFonts w:cs="Calibri"/>
                <w:sz w:val="16"/>
                <w:szCs w:val="16"/>
              </w:rPr>
              <w:t>adresem</w:t>
            </w:r>
            <w:r w:rsidR="000003D5">
              <w:rPr>
                <w:rFonts w:cs="Calibri"/>
                <w:sz w:val="16"/>
                <w:szCs w:val="16"/>
              </w:rPr>
              <w:t xml:space="preserve"> </w:t>
            </w:r>
            <w:r w:rsidR="00D65232" w:rsidRPr="00D65232">
              <w:rPr>
                <w:rFonts w:cs="Calibri"/>
                <w:sz w:val="16"/>
                <w:szCs w:val="16"/>
              </w:rPr>
              <w:t>i nr telefonu</w:t>
            </w:r>
            <w:r>
              <w:rPr>
                <w:rFonts w:cs="Calibri"/>
                <w:sz w:val="16"/>
                <w:szCs w:val="16"/>
              </w:rPr>
              <w:t>)</w:t>
            </w:r>
          </w:p>
        </w:tc>
      </w:tr>
      <w:tr w:rsidR="00247250" w:rsidRPr="004651BA" w14:paraId="1480678D" w14:textId="77777777" w:rsidTr="003D3156">
        <w:trPr>
          <w:trHeight w:val="65"/>
          <w:tblHeader/>
          <w:jc w:val="center"/>
        </w:trPr>
        <w:tc>
          <w:tcPr>
            <w:tcW w:w="205" w:type="pct"/>
            <w:vMerge/>
            <w:tcBorders>
              <w:left w:val="single" w:sz="4" w:space="0" w:color="auto"/>
            </w:tcBorders>
            <w:vAlign w:val="center"/>
          </w:tcPr>
          <w:p w14:paraId="28BCD0B0" w14:textId="77777777" w:rsidR="00D65232" w:rsidRPr="004651BA" w:rsidRDefault="00D65232" w:rsidP="00EA4D6B">
            <w:pPr>
              <w:jc w:val="center"/>
              <w:rPr>
                <w:rFonts w:cs="Calibri"/>
                <w:i/>
              </w:rPr>
            </w:pPr>
          </w:p>
        </w:tc>
        <w:tc>
          <w:tcPr>
            <w:tcW w:w="856" w:type="pct"/>
            <w:vMerge/>
            <w:tcBorders>
              <w:top w:val="nil"/>
              <w:bottom w:val="single" w:sz="4" w:space="0" w:color="auto"/>
              <w:right w:val="single" w:sz="4" w:space="0" w:color="auto"/>
            </w:tcBorders>
            <w:vAlign w:val="center"/>
          </w:tcPr>
          <w:p w14:paraId="6E9EB1A6" w14:textId="77777777" w:rsidR="00D65232" w:rsidRPr="004651BA" w:rsidRDefault="00D65232" w:rsidP="00EA4D6B">
            <w:pPr>
              <w:jc w:val="center"/>
              <w:rPr>
                <w:rFonts w:cs="Calibri"/>
                <w:i/>
              </w:rPr>
            </w:pPr>
          </w:p>
        </w:tc>
        <w:tc>
          <w:tcPr>
            <w:tcW w:w="856" w:type="pct"/>
            <w:vMerge/>
            <w:tcBorders>
              <w:bottom w:val="single" w:sz="4" w:space="0" w:color="auto"/>
            </w:tcBorders>
          </w:tcPr>
          <w:p w14:paraId="5912129B" w14:textId="77777777" w:rsidR="00D65232" w:rsidRPr="004651BA" w:rsidRDefault="00D65232" w:rsidP="00EA4D6B">
            <w:pPr>
              <w:jc w:val="center"/>
              <w:rPr>
                <w:rFonts w:cs="Calibri"/>
                <w:i/>
              </w:rPr>
            </w:pPr>
          </w:p>
        </w:tc>
        <w:tc>
          <w:tcPr>
            <w:tcW w:w="821" w:type="pct"/>
            <w:vMerge/>
            <w:tcBorders>
              <w:bottom w:val="single" w:sz="4" w:space="0" w:color="auto"/>
            </w:tcBorders>
          </w:tcPr>
          <w:p w14:paraId="2560B454" w14:textId="77777777" w:rsidR="00D65232" w:rsidRPr="00A12417" w:rsidRDefault="00D65232" w:rsidP="00EA4D6B">
            <w:pPr>
              <w:jc w:val="center"/>
              <w:rPr>
                <w:rFonts w:cs="Calibri"/>
                <w:i/>
              </w:rPr>
            </w:pPr>
          </w:p>
        </w:tc>
        <w:tc>
          <w:tcPr>
            <w:tcW w:w="458" w:type="pct"/>
            <w:tcBorders>
              <w:top w:val="nil"/>
              <w:bottom w:val="single" w:sz="4" w:space="0" w:color="auto"/>
            </w:tcBorders>
            <w:shd w:val="clear" w:color="auto" w:fill="DBE5F1" w:themeFill="accent1" w:themeFillTint="33"/>
            <w:vAlign w:val="center"/>
          </w:tcPr>
          <w:p w14:paraId="09F2C333"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41373659" w14:textId="77777777" w:rsidR="00D65232" w:rsidRPr="00A12417" w:rsidRDefault="00D65232" w:rsidP="000003D5">
            <w:pPr>
              <w:spacing w:line="240" w:lineRule="auto"/>
              <w:jc w:val="center"/>
              <w:rPr>
                <w:rFonts w:cs="Calibri"/>
                <w:i/>
                <w:sz w:val="16"/>
                <w:szCs w:val="16"/>
              </w:rPr>
            </w:pPr>
            <w:r w:rsidRPr="00A12417">
              <w:rPr>
                <w:rFonts w:cs="Calibri"/>
                <w:i/>
                <w:sz w:val="16"/>
                <w:szCs w:val="16"/>
              </w:rPr>
              <w:t>rozpoczęcia</w:t>
            </w:r>
          </w:p>
        </w:tc>
        <w:tc>
          <w:tcPr>
            <w:tcW w:w="440" w:type="pct"/>
            <w:tcBorders>
              <w:top w:val="nil"/>
              <w:bottom w:val="single" w:sz="4" w:space="0" w:color="auto"/>
              <w:right w:val="single" w:sz="4" w:space="0" w:color="auto"/>
            </w:tcBorders>
            <w:shd w:val="clear" w:color="auto" w:fill="DBE5F1" w:themeFill="accent1" w:themeFillTint="33"/>
            <w:vAlign w:val="center"/>
          </w:tcPr>
          <w:p w14:paraId="7E2CBE5C"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158FBAF2" w14:textId="77777777" w:rsidR="00D65232" w:rsidRPr="00A12417" w:rsidRDefault="00D65232" w:rsidP="000003D5">
            <w:pPr>
              <w:spacing w:line="240" w:lineRule="auto"/>
              <w:jc w:val="center"/>
              <w:rPr>
                <w:rFonts w:cs="Calibri"/>
                <w:i/>
                <w:sz w:val="16"/>
                <w:szCs w:val="16"/>
              </w:rPr>
            </w:pPr>
            <w:r w:rsidRPr="00A12417">
              <w:rPr>
                <w:rFonts w:cs="Calibri"/>
                <w:i/>
                <w:sz w:val="16"/>
                <w:szCs w:val="16"/>
              </w:rPr>
              <w:t>zakończenia</w:t>
            </w:r>
          </w:p>
        </w:tc>
        <w:tc>
          <w:tcPr>
            <w:tcW w:w="1365" w:type="pct"/>
            <w:tcBorders>
              <w:top w:val="nil"/>
              <w:bottom w:val="single" w:sz="4" w:space="0" w:color="auto"/>
              <w:right w:val="single" w:sz="4" w:space="0" w:color="auto"/>
            </w:tcBorders>
            <w:shd w:val="clear" w:color="auto" w:fill="DBE5F1" w:themeFill="accent1" w:themeFillTint="33"/>
          </w:tcPr>
          <w:p w14:paraId="4603A291" w14:textId="77777777" w:rsidR="00D65232" w:rsidRPr="000D4627" w:rsidRDefault="00D65232" w:rsidP="00EA4D6B">
            <w:pPr>
              <w:jc w:val="center"/>
              <w:rPr>
                <w:rFonts w:cs="Calibri"/>
                <w:i/>
                <w:sz w:val="16"/>
                <w:szCs w:val="16"/>
              </w:rPr>
            </w:pPr>
          </w:p>
        </w:tc>
      </w:tr>
      <w:tr w:rsidR="00247250" w:rsidRPr="004651BA" w14:paraId="3E342A3E" w14:textId="77777777" w:rsidTr="003D3156">
        <w:trPr>
          <w:trHeight w:val="65"/>
          <w:jc w:val="center"/>
        </w:trPr>
        <w:tc>
          <w:tcPr>
            <w:tcW w:w="205" w:type="pct"/>
            <w:tcBorders>
              <w:right w:val="single" w:sz="4" w:space="0" w:color="auto"/>
            </w:tcBorders>
            <w:vAlign w:val="center"/>
          </w:tcPr>
          <w:p w14:paraId="1D113BA8" w14:textId="77777777" w:rsidR="00D65232"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1</w:t>
            </w:r>
          </w:p>
        </w:tc>
        <w:tc>
          <w:tcPr>
            <w:tcW w:w="856" w:type="pct"/>
            <w:tcBorders>
              <w:top w:val="single" w:sz="4" w:space="0" w:color="auto"/>
              <w:left w:val="single" w:sz="4" w:space="0" w:color="auto"/>
              <w:bottom w:val="single" w:sz="4" w:space="0" w:color="auto"/>
              <w:right w:val="single" w:sz="4" w:space="0" w:color="auto"/>
            </w:tcBorders>
            <w:vAlign w:val="center"/>
          </w:tcPr>
          <w:p w14:paraId="392A4EAF" w14:textId="77777777" w:rsidR="00D65232" w:rsidRPr="00B22747" w:rsidRDefault="00D65232"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7196153" w14:textId="77777777" w:rsidR="00D65232" w:rsidRPr="00B22747" w:rsidRDefault="00D65232"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3B76726" w14:textId="77777777" w:rsidR="00D65232" w:rsidRPr="00B22747" w:rsidRDefault="00D65232"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DFCE6E8" w14:textId="77777777" w:rsidR="00D65232" w:rsidRPr="00B22747" w:rsidRDefault="00D65232"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6A3344C5" w14:textId="77777777" w:rsidR="00D65232" w:rsidRPr="00B22747" w:rsidRDefault="00D65232"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4BE22863" w14:textId="77777777" w:rsidR="00D65232" w:rsidRPr="00B22747" w:rsidRDefault="00D65232" w:rsidP="00890834">
            <w:pPr>
              <w:spacing w:before="60" w:after="60" w:line="240" w:lineRule="auto"/>
              <w:jc w:val="left"/>
              <w:rPr>
                <w:rFonts w:cs="Calibri"/>
                <w:szCs w:val="22"/>
              </w:rPr>
            </w:pPr>
          </w:p>
        </w:tc>
      </w:tr>
      <w:tr w:rsidR="00F71BCF" w:rsidRPr="004651BA" w14:paraId="1E14DEBA" w14:textId="77777777" w:rsidTr="003D3156">
        <w:trPr>
          <w:trHeight w:val="65"/>
          <w:jc w:val="center"/>
        </w:trPr>
        <w:tc>
          <w:tcPr>
            <w:tcW w:w="205" w:type="pct"/>
            <w:tcBorders>
              <w:right w:val="single" w:sz="4" w:space="0" w:color="auto"/>
            </w:tcBorders>
            <w:vAlign w:val="center"/>
          </w:tcPr>
          <w:p w14:paraId="724562EA"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2</w:t>
            </w:r>
          </w:p>
        </w:tc>
        <w:tc>
          <w:tcPr>
            <w:tcW w:w="856" w:type="pct"/>
            <w:tcBorders>
              <w:top w:val="single" w:sz="4" w:space="0" w:color="auto"/>
              <w:left w:val="single" w:sz="4" w:space="0" w:color="auto"/>
              <w:bottom w:val="single" w:sz="4" w:space="0" w:color="auto"/>
              <w:right w:val="single" w:sz="4" w:space="0" w:color="auto"/>
            </w:tcBorders>
            <w:vAlign w:val="center"/>
          </w:tcPr>
          <w:p w14:paraId="6AF09567"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AA08DED"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C717A29"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58687885"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AE46972"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67AE202A" w14:textId="77777777" w:rsidR="00F71BCF" w:rsidRPr="00B22747" w:rsidRDefault="00F71BCF" w:rsidP="00890834">
            <w:pPr>
              <w:spacing w:before="60" w:after="60" w:line="240" w:lineRule="auto"/>
              <w:jc w:val="left"/>
              <w:rPr>
                <w:rFonts w:cs="Calibri"/>
                <w:szCs w:val="22"/>
              </w:rPr>
            </w:pPr>
          </w:p>
        </w:tc>
      </w:tr>
      <w:tr w:rsidR="00F71BCF" w:rsidRPr="004651BA" w14:paraId="7836AFDF" w14:textId="77777777" w:rsidTr="003D3156">
        <w:trPr>
          <w:trHeight w:val="65"/>
          <w:jc w:val="center"/>
        </w:trPr>
        <w:tc>
          <w:tcPr>
            <w:tcW w:w="205" w:type="pct"/>
            <w:tcBorders>
              <w:right w:val="single" w:sz="4" w:space="0" w:color="auto"/>
            </w:tcBorders>
            <w:vAlign w:val="center"/>
          </w:tcPr>
          <w:p w14:paraId="21B13587"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3</w:t>
            </w:r>
          </w:p>
        </w:tc>
        <w:tc>
          <w:tcPr>
            <w:tcW w:w="856" w:type="pct"/>
            <w:tcBorders>
              <w:top w:val="single" w:sz="4" w:space="0" w:color="auto"/>
              <w:left w:val="single" w:sz="4" w:space="0" w:color="auto"/>
              <w:bottom w:val="single" w:sz="4" w:space="0" w:color="auto"/>
              <w:right w:val="single" w:sz="4" w:space="0" w:color="auto"/>
            </w:tcBorders>
            <w:vAlign w:val="center"/>
          </w:tcPr>
          <w:p w14:paraId="265F391D"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E1EC270"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D15FF4D"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FF02B26"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BB44C83"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0EE8133C" w14:textId="77777777" w:rsidR="00F71BCF" w:rsidRPr="00B22747" w:rsidRDefault="00F71BCF" w:rsidP="00890834">
            <w:pPr>
              <w:spacing w:before="60" w:after="60" w:line="240" w:lineRule="auto"/>
              <w:jc w:val="left"/>
              <w:rPr>
                <w:rFonts w:cs="Calibri"/>
                <w:szCs w:val="22"/>
              </w:rPr>
            </w:pPr>
          </w:p>
        </w:tc>
      </w:tr>
    </w:tbl>
    <w:p w14:paraId="6505FE5D" w14:textId="77777777" w:rsidR="006527F9" w:rsidRDefault="00493C9D" w:rsidP="006527F9">
      <w:pPr>
        <w:spacing w:before="120"/>
        <w:ind w:left="-284" w:right="-569"/>
        <w:outlineLvl w:val="0"/>
        <w:rPr>
          <w:rFonts w:asciiTheme="minorHAnsi" w:hAnsiTheme="minorHAnsi" w:cstheme="minorHAnsi"/>
          <w:i/>
          <w:sz w:val="16"/>
          <w:szCs w:val="18"/>
        </w:rPr>
      </w:pPr>
      <w:bookmarkStart w:id="2" w:name="_Toc515896307"/>
      <w:bookmarkStart w:id="3" w:name="_Toc516738911"/>
      <w:r w:rsidRPr="00544D2E">
        <w:rPr>
          <w:rFonts w:asciiTheme="minorHAnsi" w:hAnsiTheme="minorHAnsi" w:cstheme="minorHAnsi"/>
          <w:i/>
          <w:sz w:val="16"/>
          <w:szCs w:val="18"/>
        </w:rPr>
        <w:t>UWAGA: Należy dostosować ilość wierszy do ilości wykazywanych zadań</w:t>
      </w:r>
      <w:bookmarkEnd w:id="2"/>
      <w:bookmarkEnd w:id="3"/>
    </w:p>
    <w:p w14:paraId="31FC1578" w14:textId="77777777" w:rsidR="006527F9" w:rsidRDefault="006527F9" w:rsidP="006527F9">
      <w:pPr>
        <w:spacing w:before="120"/>
        <w:ind w:left="-284" w:right="-569"/>
        <w:outlineLvl w:val="0"/>
        <w:rPr>
          <w:rFonts w:asciiTheme="minorHAnsi" w:hAnsiTheme="minorHAnsi" w:cstheme="minorHAnsi"/>
          <w:i/>
          <w:sz w:val="16"/>
          <w:szCs w:val="18"/>
        </w:rPr>
      </w:pPr>
    </w:p>
    <w:p w14:paraId="2ED074B6" w14:textId="77777777" w:rsidR="00DC42A3" w:rsidRDefault="00A12417" w:rsidP="008D3BD8">
      <w:pPr>
        <w:spacing w:before="120"/>
        <w:ind w:left="-284" w:right="26"/>
        <w:outlineLvl w:val="0"/>
        <w:rPr>
          <w:rFonts w:asciiTheme="minorHAnsi" w:hAnsiTheme="minorHAnsi" w:cstheme="minorHAnsi"/>
          <w:i/>
          <w:sz w:val="16"/>
          <w:szCs w:val="18"/>
        </w:rPr>
      </w:pPr>
      <w:r w:rsidRPr="00A12417">
        <w:rPr>
          <w:rFonts w:cs="Calibri"/>
          <w:szCs w:val="22"/>
        </w:rPr>
        <w:t>Do niniejszego wykazu dołączamy dowody potwierdzające, że ww. zamówienia zostały wykonane lub są wykonywane należycie</w:t>
      </w:r>
    </w:p>
    <w:p w14:paraId="0E1A34F9" w14:textId="77777777" w:rsidR="00185F18" w:rsidRPr="00185F18" w:rsidRDefault="00185F18" w:rsidP="00185F18">
      <w:pPr>
        <w:tabs>
          <w:tab w:val="left" w:pos="5670"/>
        </w:tabs>
        <w:spacing w:before="1440"/>
        <w:ind w:right="28"/>
        <w:rPr>
          <w:rFonts w:cs="Calibri"/>
          <w:szCs w:val="22"/>
        </w:rPr>
      </w:pPr>
      <w:bookmarkStart w:id="4" w:name="_Toc516738912"/>
      <w:bookmarkEnd w:id="4"/>
      <w:r w:rsidRPr="00185F18">
        <w:rPr>
          <w:rFonts w:cs="Calibri"/>
          <w:szCs w:val="22"/>
        </w:rPr>
        <w:tab/>
        <w:t>.…….………..…....................................</w:t>
      </w:r>
    </w:p>
    <w:p w14:paraId="1E6EF98B" w14:textId="77777777" w:rsidR="00185F18" w:rsidRPr="00185F18"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Data i podpisy osób uprawnionych do składania</w:t>
      </w:r>
    </w:p>
    <w:p w14:paraId="22680F1B" w14:textId="77777777" w:rsidR="00841BAA" w:rsidRPr="004651BA"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oświadczeń woli w imieniu Wykonawcy</w:t>
      </w:r>
    </w:p>
    <w:sectPr w:rsidR="00841BAA" w:rsidRPr="004651BA" w:rsidSect="00D04382">
      <w:headerReference w:type="even" r:id="rId13"/>
      <w:headerReference w:type="default" r:id="rId14"/>
      <w:footerReference w:type="even" r:id="rId15"/>
      <w:footerReference w:type="default" r:id="rId16"/>
      <w:headerReference w:type="first" r:id="rId17"/>
      <w:footerReference w:type="first" r:id="rId18"/>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A6D45" w14:textId="77777777" w:rsidR="00973FAB" w:rsidRDefault="00973FAB" w:rsidP="004A302B">
      <w:pPr>
        <w:spacing w:line="240" w:lineRule="auto"/>
      </w:pPr>
      <w:r>
        <w:separator/>
      </w:r>
    </w:p>
  </w:endnote>
  <w:endnote w:type="continuationSeparator" w:id="0">
    <w:p w14:paraId="1515C9A0" w14:textId="77777777" w:rsidR="00973FAB" w:rsidRDefault="00973FAB"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E65BE" w14:textId="77777777" w:rsidR="00354221" w:rsidRDefault="003542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3BC7" w14:textId="77777777" w:rsidR="0079140B" w:rsidRDefault="0079140B" w:rsidP="003D3156">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F708E">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F708E">
      <w:rPr>
        <w:bCs/>
        <w:noProof/>
        <w:sz w:val="16"/>
        <w:szCs w:val="16"/>
      </w:rPr>
      <w:t>2</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A08A" w14:textId="77777777" w:rsidR="00354221" w:rsidRDefault="003542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F9D08" w14:textId="77777777" w:rsidR="00973FAB" w:rsidRDefault="00973FAB" w:rsidP="004A302B">
      <w:pPr>
        <w:spacing w:line="240" w:lineRule="auto"/>
      </w:pPr>
      <w:r>
        <w:separator/>
      </w:r>
    </w:p>
  </w:footnote>
  <w:footnote w:type="continuationSeparator" w:id="0">
    <w:p w14:paraId="2F28DE37" w14:textId="77777777" w:rsidR="00973FAB" w:rsidRDefault="00973FAB"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60BE9" w14:textId="77777777" w:rsidR="00354221" w:rsidRDefault="003542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AD828" w14:textId="77777777" w:rsidR="00354221" w:rsidRDefault="0035422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8646" w14:textId="77777777" w:rsidR="00BB4FE7" w:rsidRPr="00BB4FE7" w:rsidRDefault="00356AB8" w:rsidP="00354221">
    <w:pPr>
      <w:pStyle w:val="Nagwek"/>
      <w:tabs>
        <w:tab w:val="left" w:pos="2580"/>
        <w:tab w:val="left" w:pos="2985"/>
      </w:tabs>
      <w:spacing w:after="840"/>
      <w:jc w:val="center"/>
      <w:rPr>
        <w:rFonts w:asciiTheme="minorHAnsi" w:hAnsiTheme="minorHAnsi"/>
        <w:b/>
        <w:bCs/>
        <w:color w:val="1F497D" w:themeColor="text2"/>
        <w:sz w:val="16"/>
        <w:szCs w:val="16"/>
      </w:rPr>
    </w:pPr>
    <w:r>
      <w:rPr>
        <w:noProof/>
        <w:lang w:eastAsia="pl-PL"/>
      </w:rPr>
      <w:drawing>
        <wp:anchor distT="0" distB="0" distL="114300" distR="114300" simplePos="0" relativeHeight="251662336" behindDoc="0" locked="0" layoutInCell="1" allowOverlap="1" wp14:anchorId="6D5AFC54" wp14:editId="568F19F3">
          <wp:simplePos x="0" y="0"/>
          <wp:positionH relativeFrom="page">
            <wp:posOffset>504190</wp:posOffset>
          </wp:positionH>
          <wp:positionV relativeFrom="page">
            <wp:posOffset>431800</wp:posOffset>
          </wp:positionV>
          <wp:extent cx="756000" cy="586800"/>
          <wp:effectExtent l="0" t="0" r="6350" b="3810"/>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 cy="586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59255001">
    <w:abstractNumId w:val="22"/>
  </w:num>
  <w:num w:numId="2" w16cid:durableId="1841504204">
    <w:abstractNumId w:val="9"/>
  </w:num>
  <w:num w:numId="3" w16cid:durableId="1186476446">
    <w:abstractNumId w:val="4"/>
  </w:num>
  <w:num w:numId="4" w16cid:durableId="1469590431">
    <w:abstractNumId w:val="36"/>
  </w:num>
  <w:num w:numId="5" w16cid:durableId="1759935546">
    <w:abstractNumId w:val="19"/>
  </w:num>
  <w:num w:numId="6" w16cid:durableId="1170218724">
    <w:abstractNumId w:val="14"/>
  </w:num>
  <w:num w:numId="7" w16cid:durableId="1348944089">
    <w:abstractNumId w:val="27"/>
  </w:num>
  <w:num w:numId="8" w16cid:durableId="816341244">
    <w:abstractNumId w:val="43"/>
  </w:num>
  <w:num w:numId="9" w16cid:durableId="1161233212">
    <w:abstractNumId w:val="12"/>
  </w:num>
  <w:num w:numId="10" w16cid:durableId="534736168">
    <w:abstractNumId w:val="33"/>
  </w:num>
  <w:num w:numId="11" w16cid:durableId="1279724481">
    <w:abstractNumId w:val="24"/>
  </w:num>
  <w:num w:numId="12" w16cid:durableId="2092847031">
    <w:abstractNumId w:val="18"/>
  </w:num>
  <w:num w:numId="13" w16cid:durableId="1919097799">
    <w:abstractNumId w:val="10"/>
  </w:num>
  <w:num w:numId="14" w16cid:durableId="134028769">
    <w:abstractNumId w:val="25"/>
  </w:num>
  <w:num w:numId="15" w16cid:durableId="179517670">
    <w:abstractNumId w:val="35"/>
  </w:num>
  <w:num w:numId="16" w16cid:durableId="257560831">
    <w:abstractNumId w:val="32"/>
  </w:num>
  <w:num w:numId="17" w16cid:durableId="1207376354">
    <w:abstractNumId w:val="44"/>
  </w:num>
  <w:num w:numId="18" w16cid:durableId="442379613">
    <w:abstractNumId w:val="16"/>
  </w:num>
  <w:num w:numId="19" w16cid:durableId="1907914876">
    <w:abstractNumId w:val="5"/>
  </w:num>
  <w:num w:numId="20" w16cid:durableId="1563561553">
    <w:abstractNumId w:val="29"/>
  </w:num>
  <w:num w:numId="21" w16cid:durableId="12151216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7811135">
    <w:abstractNumId w:val="7"/>
  </w:num>
  <w:num w:numId="23" w16cid:durableId="296420078">
    <w:abstractNumId w:val="46"/>
  </w:num>
  <w:num w:numId="24" w16cid:durableId="418259888">
    <w:abstractNumId w:val="8"/>
  </w:num>
  <w:num w:numId="25" w16cid:durableId="1080367272">
    <w:abstractNumId w:val="20"/>
  </w:num>
  <w:num w:numId="26" w16cid:durableId="1804154638">
    <w:abstractNumId w:val="13"/>
  </w:num>
  <w:num w:numId="27" w16cid:durableId="825121916">
    <w:abstractNumId w:val="23"/>
  </w:num>
  <w:num w:numId="28" w16cid:durableId="1218853460">
    <w:abstractNumId w:val="6"/>
  </w:num>
  <w:num w:numId="29" w16cid:durableId="40256460">
    <w:abstractNumId w:val="21"/>
  </w:num>
  <w:num w:numId="30" w16cid:durableId="1818262620">
    <w:abstractNumId w:val="28"/>
  </w:num>
  <w:num w:numId="31" w16cid:durableId="610012755">
    <w:abstractNumId w:val="26"/>
  </w:num>
  <w:num w:numId="32" w16cid:durableId="786854056">
    <w:abstractNumId w:val="31"/>
  </w:num>
  <w:num w:numId="33" w16cid:durableId="507063978">
    <w:abstractNumId w:val="34"/>
  </w:num>
  <w:num w:numId="34" w16cid:durableId="1679456465">
    <w:abstractNumId w:val="15"/>
  </w:num>
  <w:num w:numId="35" w16cid:durableId="1579824315">
    <w:abstractNumId w:val="17"/>
  </w:num>
  <w:num w:numId="36" w16cid:durableId="1630240632">
    <w:abstractNumId w:val="3"/>
  </w:num>
  <w:num w:numId="37" w16cid:durableId="2021811076">
    <w:abstractNumId w:val="41"/>
  </w:num>
  <w:num w:numId="38" w16cid:durableId="283929355">
    <w:abstractNumId w:val="38"/>
  </w:num>
  <w:num w:numId="39" w16cid:durableId="336806894">
    <w:abstractNumId w:val="45"/>
  </w:num>
  <w:num w:numId="40" w16cid:durableId="1352760143">
    <w:abstractNumId w:val="37"/>
  </w:num>
  <w:num w:numId="41" w16cid:durableId="1202404962">
    <w:abstractNumId w:val="30"/>
  </w:num>
  <w:num w:numId="42" w16cid:durableId="12597990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613331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29652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3832657">
    <w:abstractNumId w:val="42"/>
  </w:num>
  <w:num w:numId="46" w16cid:durableId="1995646548">
    <w:abstractNumId w:val="40"/>
  </w:num>
  <w:num w:numId="47" w16cid:durableId="886336309">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3D5"/>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A668C"/>
    <w:rsid w:val="000B20CA"/>
    <w:rsid w:val="000B3117"/>
    <w:rsid w:val="000B36E9"/>
    <w:rsid w:val="000B7143"/>
    <w:rsid w:val="000C16FD"/>
    <w:rsid w:val="000C246E"/>
    <w:rsid w:val="000C2E11"/>
    <w:rsid w:val="000C3A88"/>
    <w:rsid w:val="000C5FE9"/>
    <w:rsid w:val="000C6B4C"/>
    <w:rsid w:val="000C72D8"/>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67A"/>
    <w:rsid w:val="00117691"/>
    <w:rsid w:val="0011796C"/>
    <w:rsid w:val="001212B3"/>
    <w:rsid w:val="001228DC"/>
    <w:rsid w:val="00122C4C"/>
    <w:rsid w:val="0012465E"/>
    <w:rsid w:val="0012511B"/>
    <w:rsid w:val="001270AE"/>
    <w:rsid w:val="00130F6A"/>
    <w:rsid w:val="00131A23"/>
    <w:rsid w:val="001355C1"/>
    <w:rsid w:val="001402AB"/>
    <w:rsid w:val="001407D1"/>
    <w:rsid w:val="00145336"/>
    <w:rsid w:val="00145825"/>
    <w:rsid w:val="00150013"/>
    <w:rsid w:val="00151B6F"/>
    <w:rsid w:val="0015471F"/>
    <w:rsid w:val="001549EF"/>
    <w:rsid w:val="001558D8"/>
    <w:rsid w:val="001567FB"/>
    <w:rsid w:val="0015712B"/>
    <w:rsid w:val="001575B5"/>
    <w:rsid w:val="00161CAB"/>
    <w:rsid w:val="00165652"/>
    <w:rsid w:val="00166625"/>
    <w:rsid w:val="00166E39"/>
    <w:rsid w:val="00167D1F"/>
    <w:rsid w:val="00171C78"/>
    <w:rsid w:val="001728F5"/>
    <w:rsid w:val="00172E48"/>
    <w:rsid w:val="00173A31"/>
    <w:rsid w:val="001741FB"/>
    <w:rsid w:val="00174BE0"/>
    <w:rsid w:val="00175CDB"/>
    <w:rsid w:val="00176B3E"/>
    <w:rsid w:val="00184C77"/>
    <w:rsid w:val="00184E77"/>
    <w:rsid w:val="00185439"/>
    <w:rsid w:val="00185E8A"/>
    <w:rsid w:val="00185F18"/>
    <w:rsid w:val="00187160"/>
    <w:rsid w:val="001901BD"/>
    <w:rsid w:val="001901F0"/>
    <w:rsid w:val="00191304"/>
    <w:rsid w:val="001920BF"/>
    <w:rsid w:val="00193DCF"/>
    <w:rsid w:val="001944B1"/>
    <w:rsid w:val="00194C66"/>
    <w:rsid w:val="00195038"/>
    <w:rsid w:val="00196400"/>
    <w:rsid w:val="00196C53"/>
    <w:rsid w:val="00196E97"/>
    <w:rsid w:val="00197CE0"/>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117D"/>
    <w:rsid w:val="001C4D26"/>
    <w:rsid w:val="001C6F0D"/>
    <w:rsid w:val="001C7E2C"/>
    <w:rsid w:val="001D0464"/>
    <w:rsid w:val="001D054B"/>
    <w:rsid w:val="001D1C87"/>
    <w:rsid w:val="001D2EAF"/>
    <w:rsid w:val="001D509F"/>
    <w:rsid w:val="001D5115"/>
    <w:rsid w:val="001D5FA5"/>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CF7"/>
    <w:rsid w:val="00222F9F"/>
    <w:rsid w:val="002230B5"/>
    <w:rsid w:val="002240E4"/>
    <w:rsid w:val="00224766"/>
    <w:rsid w:val="00224BA8"/>
    <w:rsid w:val="00224F23"/>
    <w:rsid w:val="00225ECF"/>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250"/>
    <w:rsid w:val="00247908"/>
    <w:rsid w:val="0024792E"/>
    <w:rsid w:val="002511EE"/>
    <w:rsid w:val="002532C3"/>
    <w:rsid w:val="002548AD"/>
    <w:rsid w:val="00255149"/>
    <w:rsid w:val="00257FF5"/>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E68"/>
    <w:rsid w:val="002D431C"/>
    <w:rsid w:val="002E094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08E"/>
    <w:rsid w:val="002F71FA"/>
    <w:rsid w:val="00300054"/>
    <w:rsid w:val="00301282"/>
    <w:rsid w:val="003013EA"/>
    <w:rsid w:val="003017D4"/>
    <w:rsid w:val="00302110"/>
    <w:rsid w:val="00303275"/>
    <w:rsid w:val="00303B31"/>
    <w:rsid w:val="00303E68"/>
    <w:rsid w:val="00305A16"/>
    <w:rsid w:val="00305F21"/>
    <w:rsid w:val="003076FA"/>
    <w:rsid w:val="00311E7B"/>
    <w:rsid w:val="00311EF0"/>
    <w:rsid w:val="00312570"/>
    <w:rsid w:val="00312A60"/>
    <w:rsid w:val="0031343F"/>
    <w:rsid w:val="00313E3D"/>
    <w:rsid w:val="00314589"/>
    <w:rsid w:val="0031587F"/>
    <w:rsid w:val="003164B0"/>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221"/>
    <w:rsid w:val="003545BD"/>
    <w:rsid w:val="003551FC"/>
    <w:rsid w:val="00355D67"/>
    <w:rsid w:val="00356AB8"/>
    <w:rsid w:val="00356F74"/>
    <w:rsid w:val="00360A08"/>
    <w:rsid w:val="003629C9"/>
    <w:rsid w:val="0036497F"/>
    <w:rsid w:val="00364C8F"/>
    <w:rsid w:val="00365D09"/>
    <w:rsid w:val="003663AF"/>
    <w:rsid w:val="0036696B"/>
    <w:rsid w:val="003669AE"/>
    <w:rsid w:val="00367795"/>
    <w:rsid w:val="00374571"/>
    <w:rsid w:val="00375E4D"/>
    <w:rsid w:val="003766F7"/>
    <w:rsid w:val="00376ECF"/>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156"/>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6389"/>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5016"/>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196D"/>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C58CD"/>
    <w:rsid w:val="004D17D7"/>
    <w:rsid w:val="004D29D4"/>
    <w:rsid w:val="004D3B4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3DC2"/>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022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1F0"/>
    <w:rsid w:val="006943E3"/>
    <w:rsid w:val="0069462B"/>
    <w:rsid w:val="0069688C"/>
    <w:rsid w:val="00697668"/>
    <w:rsid w:val="006976F9"/>
    <w:rsid w:val="006A053B"/>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2C5"/>
    <w:rsid w:val="00753AE1"/>
    <w:rsid w:val="007545C9"/>
    <w:rsid w:val="0075703F"/>
    <w:rsid w:val="0075762D"/>
    <w:rsid w:val="007612A6"/>
    <w:rsid w:val="00762162"/>
    <w:rsid w:val="00762CB8"/>
    <w:rsid w:val="00764F22"/>
    <w:rsid w:val="007656E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341"/>
    <w:rsid w:val="007B4602"/>
    <w:rsid w:val="007B4EB4"/>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047F"/>
    <w:rsid w:val="00811E78"/>
    <w:rsid w:val="00811F87"/>
    <w:rsid w:val="00812F97"/>
    <w:rsid w:val="00812FA4"/>
    <w:rsid w:val="008149F6"/>
    <w:rsid w:val="008172AF"/>
    <w:rsid w:val="00817450"/>
    <w:rsid w:val="00821056"/>
    <w:rsid w:val="00821E64"/>
    <w:rsid w:val="00822410"/>
    <w:rsid w:val="00822D63"/>
    <w:rsid w:val="00824CAE"/>
    <w:rsid w:val="00827409"/>
    <w:rsid w:val="00827FDC"/>
    <w:rsid w:val="0083049F"/>
    <w:rsid w:val="00833F8D"/>
    <w:rsid w:val="0083668F"/>
    <w:rsid w:val="008369B1"/>
    <w:rsid w:val="008400BD"/>
    <w:rsid w:val="00840711"/>
    <w:rsid w:val="00840780"/>
    <w:rsid w:val="008415BE"/>
    <w:rsid w:val="00841BAA"/>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231"/>
    <w:rsid w:val="00877A05"/>
    <w:rsid w:val="00877F1D"/>
    <w:rsid w:val="00880069"/>
    <w:rsid w:val="00880C90"/>
    <w:rsid w:val="00881138"/>
    <w:rsid w:val="0088627F"/>
    <w:rsid w:val="0088718A"/>
    <w:rsid w:val="00887458"/>
    <w:rsid w:val="00890834"/>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3BD8"/>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22"/>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4788"/>
    <w:rsid w:val="009648AE"/>
    <w:rsid w:val="00964A1F"/>
    <w:rsid w:val="009652C4"/>
    <w:rsid w:val="009653CD"/>
    <w:rsid w:val="00967011"/>
    <w:rsid w:val="00967132"/>
    <w:rsid w:val="00970F3A"/>
    <w:rsid w:val="00972A8A"/>
    <w:rsid w:val="00972E2D"/>
    <w:rsid w:val="00973FAB"/>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A7845"/>
    <w:rsid w:val="009B1350"/>
    <w:rsid w:val="009B2A0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D6F95"/>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2417"/>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6A4"/>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52B6"/>
    <w:rsid w:val="00AB62CD"/>
    <w:rsid w:val="00AB68B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0E96"/>
    <w:rsid w:val="00B22747"/>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487"/>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DAB"/>
    <w:rsid w:val="00C20EA5"/>
    <w:rsid w:val="00C21F52"/>
    <w:rsid w:val="00C229FA"/>
    <w:rsid w:val="00C22B93"/>
    <w:rsid w:val="00C22E0F"/>
    <w:rsid w:val="00C25CB5"/>
    <w:rsid w:val="00C26719"/>
    <w:rsid w:val="00C31911"/>
    <w:rsid w:val="00C32775"/>
    <w:rsid w:val="00C339E1"/>
    <w:rsid w:val="00C33BAA"/>
    <w:rsid w:val="00C35B29"/>
    <w:rsid w:val="00C36255"/>
    <w:rsid w:val="00C36FD6"/>
    <w:rsid w:val="00C412D6"/>
    <w:rsid w:val="00C41484"/>
    <w:rsid w:val="00C424DC"/>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398C"/>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966"/>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439"/>
    <w:rsid w:val="00D03C01"/>
    <w:rsid w:val="00D04382"/>
    <w:rsid w:val="00D04E35"/>
    <w:rsid w:val="00D054C9"/>
    <w:rsid w:val="00D06E24"/>
    <w:rsid w:val="00D072C7"/>
    <w:rsid w:val="00D07D6F"/>
    <w:rsid w:val="00D10625"/>
    <w:rsid w:val="00D11B2C"/>
    <w:rsid w:val="00D137A4"/>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51A"/>
    <w:rsid w:val="00DC0FD4"/>
    <w:rsid w:val="00DC15C7"/>
    <w:rsid w:val="00DC251C"/>
    <w:rsid w:val="00DC42A3"/>
    <w:rsid w:val="00DC5CD7"/>
    <w:rsid w:val="00DC6072"/>
    <w:rsid w:val="00DC7794"/>
    <w:rsid w:val="00DC77A2"/>
    <w:rsid w:val="00DC7E8A"/>
    <w:rsid w:val="00DD0ABE"/>
    <w:rsid w:val="00DD144B"/>
    <w:rsid w:val="00DD3A50"/>
    <w:rsid w:val="00DD4889"/>
    <w:rsid w:val="00DD48B1"/>
    <w:rsid w:val="00DD4A4D"/>
    <w:rsid w:val="00DD56DF"/>
    <w:rsid w:val="00DD5C5D"/>
    <w:rsid w:val="00DE096E"/>
    <w:rsid w:val="00DE457A"/>
    <w:rsid w:val="00DE4B3C"/>
    <w:rsid w:val="00DE4E27"/>
    <w:rsid w:val="00DE5A9F"/>
    <w:rsid w:val="00DE6F1D"/>
    <w:rsid w:val="00DE6FE6"/>
    <w:rsid w:val="00DF0B36"/>
    <w:rsid w:val="00DF0E2C"/>
    <w:rsid w:val="00DF0E50"/>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2D2A"/>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904"/>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16B3"/>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0955"/>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1BCF"/>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0F4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801E1"/>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6ECF"/>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376ECF"/>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7370441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1 6 " ? > < A r r a y O f D o c u m e n t L i n k   x m l n s : x s i = " h t t p : / / w w w . w 3 . o r g / 2 0 0 1 / X M L S c h e m a - i n s t a n c e "   x m l n s : x s d = " h t t p : / / w w w . w 3 . o r g / 2 0 0 1 / X M L 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9 - Wykaz wykonanych zamówień.docx</dmsv2BaseFileName>
    <dmsv2BaseDisplayName xmlns="http://schemas.microsoft.com/sharepoint/v3">Załącznik nr 9 - Wykaz wykonanych zamówień</dmsv2BaseDisplayName>
    <dmsv2SWPP2ObjectNumber xmlns="http://schemas.microsoft.com/sharepoint/v3">POST/DYS/OR/GZ/01473/2026                         </dmsv2SWPP2ObjectNumber>
    <dmsv2SWPP2SumMD5 xmlns="http://schemas.microsoft.com/sharepoint/v3">1eadb3105864000a95b6a92e744a4ea9</dmsv2SWPP2SumMD5>
    <dmsv2BaseMoved xmlns="http://schemas.microsoft.com/sharepoint/v3">false</dmsv2BaseMoved>
    <dmsv2BaseIsSensitive xmlns="http://schemas.microsoft.com/sharepoint/v3">true</dmsv2BaseIsSensitive>
    <dmsv2SWPP2IDSWPP2 xmlns="http://schemas.microsoft.com/sharepoint/v3">714570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24979687</dmsv2BaseClientSystemDocumentID>
    <dmsv2BaseModifiedByID xmlns="http://schemas.microsoft.com/sharepoint/v3">10104842</dmsv2BaseModifiedByID>
    <dmsv2BaseCreatedByID xmlns="http://schemas.microsoft.com/sharepoint/v3">10104842</dmsv2BaseCreatedByID>
    <dmsv2SWPP2ObjectDepartment xmlns="http://schemas.microsoft.com/sharepoint/v3">00000001000700030000000d000000000001</dmsv2SWPP2ObjectDepartment>
    <dmsv2SWPP2ObjectName xmlns="http://schemas.microsoft.com/sharepoint/v3">Postępowanie</dmsv2SWPP2ObjectName>
    <_dlc_DocId xmlns="a19cb1c7-c5c7-46d4-85ae-d83685407bba">FJ3FSM7XJ42E-1649073643-8517</_dlc_DocId>
    <_dlc_DocIdUrl xmlns="a19cb1c7-c5c7-46d4-85ae-d83685407bba">
      <Url>https://swpp2.dms.gkpge.pl/sites/43/_layouts/15/DocIdRedir.aspx?ID=FJ3FSM7XJ42E-1649073643-8517</Url>
      <Description>FJ3FSM7XJ42E-1649073643-8517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37FCEF-7661-4C26-A3F3-7D70C630A9F6}"/>
</file>

<file path=customXml/itemProps2.xml><?xml version="1.0" encoding="utf-8"?>
<ds:datastoreItem xmlns:ds="http://schemas.openxmlformats.org/officeDocument/2006/customXml" ds:itemID="{AE568887-84A8-4B61-8B6F-EF651C1A3C13}">
  <ds:schemaRefs>
    <ds:schemaRef ds:uri="http://schemas.microsoft.com/sharepoint/events"/>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07748812-12A3-4A87-ABE2-BA0D3A6CDB0F}">
  <ds:schemaRefs>
    <ds:schemaRef ds:uri="http://schemas.openxmlformats.org/officeDocument/2006/bibliography"/>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162</Words>
  <Characters>977</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Typrowicz Rafał [PGE Dystr. O.Rzeszów]</cp:lastModifiedBy>
  <cp:revision>2</cp:revision>
  <cp:lastPrinted>2020-02-27T07:25:00Z</cp:lastPrinted>
  <dcterms:created xsi:type="dcterms:W3CDTF">2026-04-20T11:37:00Z</dcterms:created>
  <dcterms:modified xsi:type="dcterms:W3CDTF">2026-04-20T11:37:00Z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7020076c-19ed-450b-852b-27a6b60df926</vt:lpwstr>
  </property>
  <property fmtid="{D5CDD505-2E9C-101B-9397-08002B2CF9AE}" pid="4" name="MSIP_Label_66b5d990-821a-4d41-b503-280f184b2126_Enabled">
    <vt:lpwstr>true</vt:lpwstr>
  </property>
  <property fmtid="{D5CDD505-2E9C-101B-9397-08002B2CF9AE}" pid="5" name="MSIP_Label_66b5d990-821a-4d41-b503-280f184b2126_SetDate">
    <vt:lpwstr>2026-04-20T11:36:51Z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5c97daa0-912b-4416-9bd5-689e6ca6812e</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